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F709B5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7E6467">
              <w:rPr>
                <w:b/>
                <w:lang w:val="en-US"/>
              </w:rPr>
              <w:t>10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7E6467">
              <w:rPr>
                <w:i/>
                <w:sz w:val="22"/>
                <w:szCs w:val="22"/>
                <w:lang w:val="en-US"/>
              </w:rPr>
              <w:t>He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445603">
              <w:rPr>
                <w:lang w:val="en-US"/>
              </w:rPr>
              <w:t>WrUT_CTL_CDL</w:t>
            </w:r>
            <w:proofErr w:type="spellEnd"/>
            <w:r w:rsidR="00445603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EA023A" w:rsidP="00925D95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6F1643" w:rsidRPr="00511720" w:rsidRDefault="00BE390E" w:rsidP="00EA023A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7E6467">
        <w:rPr>
          <w:b/>
          <w:sz w:val="32"/>
          <w:szCs w:val="32"/>
          <w:lang w:val="en-US"/>
        </w:rPr>
        <w:t>He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 xml:space="preserve">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EA023A" w:rsidRPr="00EA023A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48275" cy="7724988"/>
            <wp:effectExtent l="0" t="0" r="0" b="952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321" cy="772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23A" w:rsidRPr="00EA023A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1643" w:rsidRPr="00511720" w:rsidSect="00F709B5">
      <w:headerReference w:type="default" r:id="rId32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4D70" w:rsidRDefault="006C4D70">
      <w:r>
        <w:separator/>
      </w:r>
    </w:p>
  </w:endnote>
  <w:endnote w:type="continuationSeparator" w:id="0">
    <w:p w:rsidR="006C4D70" w:rsidRDefault="006C4D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4D70" w:rsidRDefault="006C4D70">
      <w:r>
        <w:separator/>
      </w:r>
    </w:p>
  </w:footnote>
  <w:footnote w:type="continuationSeparator" w:id="0">
    <w:p w:rsidR="006C4D70" w:rsidRDefault="006C4D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7ABC7A9F" wp14:editId="2BB917BB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445603">
            <w:rPr>
              <w:rStyle w:val="Numerstrony"/>
              <w:noProof/>
            </w:rPr>
            <w:t>9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445603">
            <w:rPr>
              <w:rStyle w:val="Numerstrony"/>
              <w:noProof/>
            </w:rPr>
            <w:t>26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5603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3E47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4D70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643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6BD6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670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3A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09B5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DB257B28-B756-4C73-9BE3-90088D4AE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8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91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3</cp:revision>
  <cp:lastPrinted>2014-05-06T09:00:00Z</cp:lastPrinted>
  <dcterms:created xsi:type="dcterms:W3CDTF">2017-06-04T23:05:00Z</dcterms:created>
  <dcterms:modified xsi:type="dcterms:W3CDTF">2017-06-04T23:31:00Z</dcterms:modified>
</cp:coreProperties>
</file>